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57683CAC"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10</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8A540" w14:textId="77777777" w:rsidR="00456C29" w:rsidRDefault="00456C29">
      <w:r>
        <w:separator/>
      </w:r>
    </w:p>
  </w:endnote>
  <w:endnote w:type="continuationSeparator" w:id="0">
    <w:p w14:paraId="4493023D" w14:textId="77777777" w:rsidR="00456C29" w:rsidRDefault="0045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E106C" w14:textId="77777777" w:rsidR="00456C29" w:rsidRDefault="00456C29">
      <w:r>
        <w:separator/>
      </w:r>
    </w:p>
  </w:footnote>
  <w:footnote w:type="continuationSeparator" w:id="0">
    <w:p w14:paraId="3D5BF2A4" w14:textId="77777777" w:rsidR="00456C29" w:rsidRDefault="00456C29">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56C29"/>
    <w:rsid w:val="004915F4"/>
    <w:rsid w:val="004A3602"/>
    <w:rsid w:val="004A7169"/>
    <w:rsid w:val="004C5755"/>
    <w:rsid w:val="004E75A6"/>
    <w:rsid w:val="00514DAF"/>
    <w:rsid w:val="00532EC7"/>
    <w:rsid w:val="00541CA3"/>
    <w:rsid w:val="005546A9"/>
    <w:rsid w:val="00571AD6"/>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2025-11-27T10:35:00Z</dcterms:created>
  <dcterms:modified xsi:type="dcterms:W3CDTF">2025-11-27T10:35:00Z</dcterms:modified>
</cp:coreProperties>
</file>